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852AFE">
                    <w:rPr>
                      <w:i/>
                      <w:sz w:val="32"/>
                      <w:szCs w:val="32"/>
                      <w:u w:val="single"/>
                    </w:rPr>
                    <w:t xml:space="preserve">Лермонтова, </w:t>
                  </w:r>
                  <w:r w:rsidR="00632DD9">
                    <w:rPr>
                      <w:i/>
                      <w:sz w:val="32"/>
                      <w:szCs w:val="32"/>
                      <w:u w:val="single"/>
                    </w:rPr>
                    <w:t>72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4C280D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632DD9">
                    <w:rPr>
                      <w:i/>
                      <w:sz w:val="32"/>
                      <w:szCs w:val="32"/>
                      <w:u w:val="single"/>
                    </w:rPr>
                    <w:t>10:448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32DD9">
                    <w:rPr>
                      <w:sz w:val="28"/>
                      <w:szCs w:val="28"/>
                    </w:rPr>
                    <w:t>Киреева Елена Ви</w:t>
                  </w:r>
                  <w:r w:rsidR="007D25BE">
                    <w:rPr>
                      <w:sz w:val="28"/>
                      <w:szCs w:val="28"/>
                    </w:rPr>
                    <w:t>кторовна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4C280D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632DD9">
                    <w:rPr>
                      <w:b/>
                      <w:i/>
                      <w:sz w:val="32"/>
                      <w:szCs w:val="32"/>
                      <w:u w:val="single"/>
                    </w:rPr>
                    <w:t>422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632DD9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3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4D12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44D12" w:rsidP="00E73CFD">
      <w:pPr>
        <w:rPr>
          <w:i/>
          <w:sz w:val="32"/>
          <w:szCs w:val="32"/>
        </w:rPr>
      </w:pPr>
      <w:r w:rsidRPr="00244D12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44D12" w:rsidP="0036065F">
      <w:pPr>
        <w:rPr>
          <w:i/>
          <w:sz w:val="32"/>
          <w:szCs w:val="32"/>
        </w:rPr>
      </w:pPr>
      <w:r w:rsidRPr="00244D12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D83BCF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32DD9">
        <w:rPr>
          <w:sz w:val="28"/>
          <w:szCs w:val="28"/>
        </w:rPr>
        <w:t>Киреева Елена Ви</w:t>
      </w:r>
      <w:r w:rsidR="007D25BE">
        <w:rPr>
          <w:sz w:val="28"/>
          <w:szCs w:val="28"/>
        </w:rPr>
        <w:t>кторовна</w:t>
      </w:r>
    </w:p>
    <w:p w:rsidR="00632DD9" w:rsidRPr="00255730" w:rsidRDefault="00632DD9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632DD9" w:rsidRDefault="00632DD9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44D12" w:rsidP="00AE11C3">
      <w:pPr>
        <w:tabs>
          <w:tab w:val="left" w:pos="2604"/>
        </w:tabs>
      </w:pPr>
      <w:r w:rsidRPr="00244D12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244D12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632DD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374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337778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33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4D12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34pt;margin-top:8.55pt;width:4in;height:474.7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-.2pt;width:390.55pt;height:100.4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632DD9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67463"/>
                        <wp:effectExtent l="19050" t="0" r="0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74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Pr="006D77AE" w:rsidRDefault="0032454B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16414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164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66237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62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44D1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632DD9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143933</wp:posOffset>
            </wp:positionV>
            <wp:extent cx="6404328" cy="7563556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63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4D12" w:rsidRPr="00244D12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244D12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4D12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36.65pt;margin-top:3pt;width:185.6pt;height:487.1pt;flip:x y;z-index:251713024" o:connectortype="straight">
            <v:stroke endarrow="block"/>
          </v:shape>
        </w:pict>
      </w:r>
      <w:r w:rsidR="00023CC8"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4D1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9.8pt;width:303.65pt;height:83.5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32454B" w:rsidRDefault="0032454B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243C97" w:rsidRPr="002438CB" w:rsidRDefault="0032454B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23945" cy="271145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23945" cy="271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noProof/>
                      <w:u w:val="single"/>
                    </w:rPr>
                    <w:t xml:space="preserve"> </w:t>
                  </w: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054860" cy="226060"/>
                        <wp:effectExtent l="19050" t="0" r="254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4860" cy="226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4D1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bookmarkStart w:id="0" w:name="_GoBack"/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bookmarkEnd w:id="0"/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244D12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4D12">
        <w:rPr>
          <w:noProof/>
        </w:rPr>
        <w:pict>
          <v:shape id="_x0000_s1049" type="#_x0000_t202" style="position:absolute;left:0;text-align:left;margin-left:130.9pt;margin-top:49.4pt;width:284.4pt;height:38.25pt;z-index:251653632" filled="f" stroked="f">
            <v:textbox style="mso-next-textbox:#_x0000_s1049">
              <w:txbxContent>
                <w:p w:rsidR="0076071F" w:rsidRPr="00D81EFA" w:rsidRDefault="007C0C21" w:rsidP="002438CB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="0032454B">
                    <w:rPr>
                      <w:b/>
                      <w:sz w:val="22"/>
                      <w:szCs w:val="22"/>
                    </w:rPr>
                    <w:t>ОД-1, в границе 3 пояса водозабора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40.9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244D12">
        <w:rPr>
          <w:noProof/>
        </w:rPr>
        <w:pict>
          <v:line id="_x0000_s1048" style="position:absolute;left:0;text-align:left;z-index:251652608" from="125.55pt,87.65pt" to="422.25pt,87.65pt"/>
        </w:pict>
      </w:r>
      <w:r w:rsidRPr="00244D12"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244D12"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244D12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16E81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0EB3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347D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8CB"/>
    <w:rsid w:val="00243C97"/>
    <w:rsid w:val="00244D12"/>
    <w:rsid w:val="0024561E"/>
    <w:rsid w:val="002511ED"/>
    <w:rsid w:val="002564EE"/>
    <w:rsid w:val="0025667A"/>
    <w:rsid w:val="00262873"/>
    <w:rsid w:val="0026365E"/>
    <w:rsid w:val="0027027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454B"/>
    <w:rsid w:val="003260B0"/>
    <w:rsid w:val="0033238E"/>
    <w:rsid w:val="00333B59"/>
    <w:rsid w:val="00337A77"/>
    <w:rsid w:val="0034456A"/>
    <w:rsid w:val="00345023"/>
    <w:rsid w:val="0035195C"/>
    <w:rsid w:val="00353238"/>
    <w:rsid w:val="00354EEC"/>
    <w:rsid w:val="00355C26"/>
    <w:rsid w:val="00357611"/>
    <w:rsid w:val="0036065F"/>
    <w:rsid w:val="00362118"/>
    <w:rsid w:val="00362EA4"/>
    <w:rsid w:val="00375DD9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4DDC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35A45"/>
    <w:rsid w:val="00442948"/>
    <w:rsid w:val="00443DE9"/>
    <w:rsid w:val="004456B7"/>
    <w:rsid w:val="00446409"/>
    <w:rsid w:val="00451594"/>
    <w:rsid w:val="00453269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280D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F4A56"/>
    <w:rsid w:val="005F6B83"/>
    <w:rsid w:val="00601376"/>
    <w:rsid w:val="006167DF"/>
    <w:rsid w:val="00624E38"/>
    <w:rsid w:val="00625381"/>
    <w:rsid w:val="006279E3"/>
    <w:rsid w:val="00630257"/>
    <w:rsid w:val="00632DD9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6F0E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5BE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163B"/>
    <w:rsid w:val="00843529"/>
    <w:rsid w:val="008506BB"/>
    <w:rsid w:val="00852AFE"/>
    <w:rsid w:val="00863046"/>
    <w:rsid w:val="00865282"/>
    <w:rsid w:val="00865535"/>
    <w:rsid w:val="00866BED"/>
    <w:rsid w:val="00875B2E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00423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5201C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23CE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53EE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4E2F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273A5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3FFF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45ACE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2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9DB38F-8044-4376-8EC4-814CE0401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4</Pages>
  <Words>198</Words>
  <Characters>1134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Yliana</cp:lastModifiedBy>
  <cp:revision>24</cp:revision>
  <cp:lastPrinted>2019-02-04T09:50:00Z</cp:lastPrinted>
  <dcterms:created xsi:type="dcterms:W3CDTF">2019-01-17T09:16:00Z</dcterms:created>
  <dcterms:modified xsi:type="dcterms:W3CDTF">2019-03-22T07:04:00Z</dcterms:modified>
</cp:coreProperties>
</file>